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03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Załącznik nr 1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23612482" w14:textId="5B5AEBA4" w:rsidR="00E4344D" w:rsidRPr="00E27DBA" w:rsidRDefault="00E27DBA" w:rsidP="0031525D">
      <w:pPr>
        <w:autoSpaceDE w:val="0"/>
        <w:autoSpaceDN w:val="0"/>
        <w:adjustRightInd w:val="0"/>
        <w:spacing w:after="0" w:line="360" w:lineRule="auto"/>
        <w:ind w:left="0" w:firstLine="708"/>
        <w:rPr>
          <w:rFonts w:ascii="Arial" w:eastAsia="SimSun" w:hAnsi="Arial" w:cs="Arial"/>
          <w:b/>
          <w:color w:val="auto"/>
          <w:spacing w:val="3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</w:t>
      </w:r>
      <w:r w:rsidR="009D451F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na świadczenie usług </w:t>
      </w:r>
      <w:r w:rsidR="00067D3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cateringowych</w:t>
      </w:r>
      <w:r w:rsid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="00357A9E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(</w:t>
      </w:r>
      <w:r w:rsidR="00357A9E" w:rsidRPr="00357A9E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Usługa cateringowa dla uczestników projektu - Kursy Umiejętności Społecznych</w:t>
      </w:r>
      <w:r w:rsidR="00357A9E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) </w:t>
      </w:r>
      <w:r w:rsid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 ramach </w:t>
      </w:r>
      <w:bookmarkStart w:id="0" w:name="_Hlk51660398"/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projektu </w:t>
      </w:r>
      <w:r w:rsidR="00FC5D14" w:rsidRPr="00FC5D14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>„</w:t>
      </w:r>
      <w:bookmarkStart w:id="1" w:name="_Hlk199401907"/>
      <w:r w:rsidR="0031525D" w:rsidRPr="0031525D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>Empowerment Kobiet - wzmocnienie rozwoju zawodowego kobiet i odbiorców działań wspierających równouprawnienie płci w tym aktywizacja zawodowa oraz społeczna 250 kobiet z terenu województwa wielkopolskiego.”, nr FEWP.06.03-IP.01-0098/23</w:t>
      </w:r>
      <w:bookmarkEnd w:id="1"/>
      <w:r w:rsidR="00FC5D14" w:rsidRPr="00FC5D1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,</w:t>
      </w:r>
      <w:bookmarkEnd w:id="0"/>
      <w:r w:rsidR="00FC5D14" w:rsidRPr="00FC5D1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realizowanego w ramach Działania </w:t>
      </w:r>
      <w:r w:rsidR="0031525D" w:rsidRPr="0031525D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6.3 Wyrównywanie szans kobiet i mężczyzn na rynku pracy, Priorytet 6: Fundusze europejskie dla Wielkopolski o silniejszym wymiarze społecznym (EFS+) współfinansowanego przez Unię Europejską w ramach Programu Regionalnego Fundusze Europejskie dla Wielkopolski 2021-2027</w:t>
      </w:r>
      <w:r w:rsidR="0031525D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.</w:t>
      </w:r>
    </w:p>
    <w:tbl>
      <w:tblPr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7"/>
        <w:gridCol w:w="8278"/>
      </w:tblGrid>
      <w:tr w:rsidR="00E27DBA" w:rsidRPr="00E27DBA" w14:paraId="46842959" w14:textId="77777777" w:rsidTr="009D451F">
        <w:trPr>
          <w:trHeight w:val="252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8278" w:type="dxa"/>
            <w:vAlign w:val="center"/>
          </w:tcPr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9D451F">
        <w:trPr>
          <w:trHeight w:val="193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827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9D451F">
        <w:trPr>
          <w:trHeight w:val="193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625C5CE8" w14:textId="2EF91275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</w:t>
            </w:r>
            <w:r w:rsid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, </w:t>
            </w:r>
            <w:r w:rsidR="0091356E" w:rsidRP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827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9D451F">
        <w:trPr>
          <w:trHeight w:val="193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E73B2BA" w14:textId="207C5A3D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</w:t>
            </w:r>
            <w:r w:rsid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/PESEL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:</w:t>
            </w:r>
          </w:p>
        </w:tc>
        <w:tc>
          <w:tcPr>
            <w:tcW w:w="827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5F8386F8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3C52C7AD" w14:textId="43BE1E93" w:rsidR="003663D4" w:rsidRDefault="00E27DBA" w:rsidP="00767662">
      <w:pPr>
        <w:keepNext/>
        <w:widowControl w:val="0"/>
        <w:suppressAutoHyphens/>
        <w:spacing w:after="0" w:line="360" w:lineRule="auto"/>
        <w:ind w:left="0" w:firstLine="0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Ja, niżej podpisany w odpowiedzi na zapytanie ofertowe</w:t>
      </w:r>
      <w:r w:rsidR="00767662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1E3871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„</w:t>
      </w:r>
      <w:r w:rsidR="00767662" w:rsidRPr="00767662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Usługa cateringowa dla uczestników projektu”</w:t>
      </w:r>
      <w:r w:rsidR="00767662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,</w:t>
      </w:r>
      <w:r w:rsidR="0031525D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 przedmiotu zamówienia i na warunkach określonych w zapytaniu</w:t>
      </w:r>
      <w:r w:rsidR="0031525D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ofertowym</w:t>
      </w:r>
      <w:r w:rsidR="00EA3F8B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:</w:t>
      </w:r>
    </w:p>
    <w:p w14:paraId="5F94BB01" w14:textId="374A3B96" w:rsidR="003663D4" w:rsidRPr="00983FE9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983FE9" w:rsidRPr="00983FE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ZA CENĘ</w:t>
      </w:r>
      <w:r w:rsidR="00A5792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bookmarkStart w:id="2" w:name="_Hlk173322153"/>
      <w:r w:rsidR="00A5792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(Kryterium oceny 1)</w:t>
      </w:r>
      <w:r w:rsidR="00983FE9" w:rsidRPr="00983FE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:</w:t>
      </w:r>
      <w:bookmarkEnd w:id="2"/>
    </w:p>
    <w:tbl>
      <w:tblPr>
        <w:tblStyle w:val="Tabela-Siatka"/>
        <w:tblW w:w="107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4252"/>
        <w:gridCol w:w="4937"/>
      </w:tblGrid>
      <w:tr w:rsidR="009D451F" w:rsidRPr="0091356E" w14:paraId="155FAEFA" w14:textId="77777777" w:rsidTr="00DE3251">
        <w:trPr>
          <w:trHeight w:val="553"/>
        </w:trPr>
        <w:tc>
          <w:tcPr>
            <w:tcW w:w="1560" w:type="dxa"/>
            <w:shd w:val="clear" w:color="auto" w:fill="D9D9D9" w:themeFill="background1" w:themeFillShade="D9"/>
          </w:tcPr>
          <w:p w14:paraId="393FB296" w14:textId="77777777" w:rsidR="009D451F" w:rsidRPr="0091356E" w:rsidRDefault="009D451F" w:rsidP="0091356E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NR CZĘŚCI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5BB2F1BE" w14:textId="09FC37BE" w:rsidR="009D451F" w:rsidRPr="0091356E" w:rsidRDefault="009D451F" w:rsidP="0091356E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OFEROWANA CENA BRUTTO ZA </w:t>
            </w:r>
            <w:r w:rsidR="00067D30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OBSŁUGĘ CATERINGOW</w:t>
            </w:r>
            <w:r w:rsidR="00A8369B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Ą</w:t>
            </w:r>
            <w:r w:rsidR="00067D30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 JEDNEJ OSOBY W RAMACH JEDNEGO WYDARZENIA W ZAKRESIE PRZERWY KAWOWEJ ORAZ OBIADU </w:t>
            </w: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(PLN)</w:t>
            </w:r>
          </w:p>
        </w:tc>
        <w:tc>
          <w:tcPr>
            <w:tcW w:w="4937" w:type="dxa"/>
            <w:shd w:val="clear" w:color="auto" w:fill="D9D9D9" w:themeFill="background1" w:themeFillShade="D9"/>
          </w:tcPr>
          <w:p w14:paraId="7AF0EA46" w14:textId="280EA464" w:rsidR="009D451F" w:rsidRPr="0091356E" w:rsidRDefault="00067D30" w:rsidP="0091356E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OFEROWANA CENA BRUTTO ZA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OBSŁUGĘ CATERINGOW</w:t>
            </w:r>
            <w:r w:rsidR="00A8369B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Ą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 JEDNEJ OSOBY W RAMACH JEDNEGO WYDARZENIA W ZAKRESIE PRZERWY KAWOWEJ ORAZ OBIADU </w:t>
            </w:r>
            <w:r w:rsidR="005B0A6B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SŁOWNIE </w:t>
            </w:r>
            <w:r w:rsidR="009D451F"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(PLN)</w:t>
            </w:r>
          </w:p>
        </w:tc>
      </w:tr>
      <w:tr w:rsidR="003C4C6D" w:rsidRPr="0091356E" w14:paraId="122FBC7C" w14:textId="77777777" w:rsidTr="00DE3251">
        <w:trPr>
          <w:trHeight w:val="334"/>
        </w:trPr>
        <w:tc>
          <w:tcPr>
            <w:tcW w:w="1560" w:type="dxa"/>
            <w:shd w:val="clear" w:color="auto" w:fill="D9D9D9" w:themeFill="background1" w:themeFillShade="D9"/>
          </w:tcPr>
          <w:p w14:paraId="3A059A15" w14:textId="77777777" w:rsidR="003C4C6D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1</w:t>
            </w:r>
          </w:p>
          <w:p w14:paraId="2230E4C1" w14:textId="2FE47144" w:rsidR="007718A2" w:rsidRPr="0091356E" w:rsidRDefault="007718A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Subregion poznański</w:t>
            </w:r>
          </w:p>
        </w:tc>
        <w:tc>
          <w:tcPr>
            <w:tcW w:w="4252" w:type="dxa"/>
          </w:tcPr>
          <w:p w14:paraId="48C48C77" w14:textId="77777777" w:rsidR="004544FB" w:rsidRPr="004544FB" w:rsidRDefault="004544FB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937" w:type="dxa"/>
          </w:tcPr>
          <w:p w14:paraId="374D8E98" w14:textId="77777777" w:rsidR="003C4C6D" w:rsidRPr="004544FB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C4C6D" w:rsidRPr="0091356E" w14:paraId="4AB8F314" w14:textId="77777777" w:rsidTr="00DE3251">
        <w:trPr>
          <w:trHeight w:val="378"/>
        </w:trPr>
        <w:tc>
          <w:tcPr>
            <w:tcW w:w="1560" w:type="dxa"/>
            <w:shd w:val="clear" w:color="auto" w:fill="D9D9D9" w:themeFill="background1" w:themeFillShade="D9"/>
          </w:tcPr>
          <w:p w14:paraId="6EFC9EB5" w14:textId="77777777" w:rsidR="003C4C6D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2</w:t>
            </w:r>
          </w:p>
          <w:p w14:paraId="328F5EB3" w14:textId="1E569556" w:rsidR="007718A2" w:rsidRPr="0091356E" w:rsidRDefault="007718A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Subregion pilski</w:t>
            </w:r>
          </w:p>
        </w:tc>
        <w:tc>
          <w:tcPr>
            <w:tcW w:w="4252" w:type="dxa"/>
          </w:tcPr>
          <w:p w14:paraId="4130B50C" w14:textId="77777777" w:rsidR="003C4C6D" w:rsidRPr="004544FB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937" w:type="dxa"/>
          </w:tcPr>
          <w:p w14:paraId="049E53CC" w14:textId="77777777" w:rsidR="003C4C6D" w:rsidRPr="004544FB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C4C6D" w:rsidRPr="0091356E" w14:paraId="2FE5FB2A" w14:textId="77777777" w:rsidTr="00767662">
        <w:trPr>
          <w:trHeight w:val="385"/>
        </w:trPr>
        <w:tc>
          <w:tcPr>
            <w:tcW w:w="1560" w:type="dxa"/>
            <w:shd w:val="clear" w:color="auto" w:fill="D9D9D9" w:themeFill="background1" w:themeFillShade="D9"/>
          </w:tcPr>
          <w:p w14:paraId="2C9C3283" w14:textId="77777777" w:rsidR="003C4C6D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3</w:t>
            </w:r>
          </w:p>
          <w:p w14:paraId="4FFF4273" w14:textId="43568AB5" w:rsidR="007718A2" w:rsidRPr="0091356E" w:rsidRDefault="007718A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Subregion kaliski</w:t>
            </w:r>
          </w:p>
        </w:tc>
        <w:tc>
          <w:tcPr>
            <w:tcW w:w="4252" w:type="dxa"/>
          </w:tcPr>
          <w:p w14:paraId="0EA5243A" w14:textId="77777777" w:rsidR="003C4C6D" w:rsidRPr="004544FB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937" w:type="dxa"/>
          </w:tcPr>
          <w:p w14:paraId="706B6E81" w14:textId="77777777" w:rsidR="003C4C6D" w:rsidRPr="004544FB" w:rsidRDefault="003C4C6D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67662" w:rsidRPr="0091356E" w14:paraId="69EF626A" w14:textId="77777777" w:rsidTr="00767662">
        <w:trPr>
          <w:trHeight w:val="405"/>
        </w:trPr>
        <w:tc>
          <w:tcPr>
            <w:tcW w:w="1560" w:type="dxa"/>
            <w:shd w:val="clear" w:color="auto" w:fill="D9D9D9" w:themeFill="background1" w:themeFillShade="D9"/>
          </w:tcPr>
          <w:p w14:paraId="2228543C" w14:textId="77777777" w:rsidR="00767662" w:rsidRDefault="0076766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CZĘŚĆ 4</w:t>
            </w:r>
          </w:p>
          <w:p w14:paraId="59CDA7C4" w14:textId="0100E74A" w:rsidR="007718A2" w:rsidRPr="0091356E" w:rsidRDefault="007718A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Subregion leszczyński</w:t>
            </w:r>
          </w:p>
        </w:tc>
        <w:tc>
          <w:tcPr>
            <w:tcW w:w="4252" w:type="dxa"/>
          </w:tcPr>
          <w:p w14:paraId="41A9DFFF" w14:textId="77777777" w:rsidR="00767662" w:rsidRPr="004544FB" w:rsidRDefault="0076766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937" w:type="dxa"/>
          </w:tcPr>
          <w:p w14:paraId="2D0312A7" w14:textId="77777777" w:rsidR="00767662" w:rsidRPr="004544FB" w:rsidRDefault="00767662" w:rsidP="003C4C6D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51D1AB3" w14:textId="77777777" w:rsidR="00FC5D14" w:rsidRDefault="00FC5D14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p w14:paraId="0DE3ECF9" w14:textId="6F4D2B47" w:rsidR="00067D30" w:rsidRPr="00067D30" w:rsidRDefault="003C4C6D" w:rsidP="00067D30">
      <w:pPr>
        <w:pStyle w:val="p"/>
        <w:ind w:left="-76"/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</w:pPr>
      <w:proofErr w:type="spellStart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Jednocześnie</w:t>
      </w:r>
      <w:proofErr w:type="spellEnd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oświadczam</w:t>
      </w:r>
      <w:proofErr w:type="spellEnd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, </w:t>
      </w:r>
      <w:proofErr w:type="spellStart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że</w:t>
      </w:r>
      <w:proofErr w:type="spellEnd"/>
      <w:r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zatrudniam</w:t>
      </w:r>
      <w:proofErr w:type="spellEnd"/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/</w:t>
      </w:r>
      <w:proofErr w:type="spellStart"/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zamierzam</w:t>
      </w:r>
      <w:proofErr w:type="spellEnd"/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zatrudnić</w:t>
      </w:r>
      <w:proofErr w:type="spellEnd"/>
      <w:r w:rsid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(</w:t>
      </w:r>
      <w:proofErr w:type="spellStart"/>
      <w:r w:rsidR="00067D30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>Kryterium</w:t>
      </w:r>
      <w:proofErr w:type="spellEnd"/>
      <w:r w:rsidR="00067D30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 xml:space="preserve"> </w:t>
      </w:r>
      <w:proofErr w:type="spellStart"/>
      <w:r w:rsidR="00067D30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>oceny</w:t>
      </w:r>
      <w:proofErr w:type="spellEnd"/>
      <w:r w:rsidR="00067D30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 xml:space="preserve"> 2)</w:t>
      </w:r>
      <w:r w:rsidR="00067D30"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:</w:t>
      </w:r>
    </w:p>
    <w:p w14:paraId="7C06B644" w14:textId="2229ADF5" w:rsidR="00067D30" w:rsidRPr="00067D30" w:rsidRDefault="00067D30" w:rsidP="00067D30">
      <w:pPr>
        <w:pStyle w:val="p"/>
        <w:ind w:left="-76"/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</w:pPr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-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na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podstawie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umowy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o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pracę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w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pełnym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wymiarze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czasu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pracy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.......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osobę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niepełnosprawną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/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osoby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niepełnosprawne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w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rozumieniu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przepisów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o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rehabilitacji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zawodowej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i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społecznej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oraz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zatrudnieniu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osób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niepełnosprawnych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– do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realizacji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lub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obsługi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przedmiotowego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zamówienia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na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cały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okres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realizacji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umowy</w:t>
      </w:r>
      <w:proofErr w:type="spellEnd"/>
      <w:r w:rsidRPr="00067D30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>:</w:t>
      </w:r>
    </w:p>
    <w:p w14:paraId="288B362E" w14:textId="77777777" w:rsidR="00067D30" w:rsidRDefault="00067D30" w:rsidP="00067D30">
      <w:pPr>
        <w:pStyle w:val="p"/>
        <w:ind w:left="-76"/>
        <w:rPr>
          <w:rFonts w:asciiTheme="minorHAnsi" w:hAnsiTheme="minorHAnsi" w:cstheme="minorHAnsi"/>
          <w:lang w:val="pl-PL"/>
        </w:rPr>
      </w:pPr>
    </w:p>
    <w:p w14:paraId="7FAA56B4" w14:textId="77777777" w:rsidR="00067D30" w:rsidRDefault="00067D30" w:rsidP="00067D30">
      <w:pPr>
        <w:pStyle w:val="p"/>
        <w:ind w:left="1340" w:firstLine="784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sym w:font="Symbol" w:char="F020"/>
      </w:r>
      <w:r>
        <w:rPr>
          <w:rFonts w:asciiTheme="minorHAnsi" w:hAnsiTheme="minorHAnsi" w:cstheme="minorHAnsi"/>
          <w:lang w:val="pl-PL"/>
        </w:rPr>
        <w:t>TAK                                                            NIE</w:t>
      </w:r>
      <w:r>
        <w:rPr>
          <w:rStyle w:val="Odwoanieprzypisudolnego"/>
          <w:rFonts w:asciiTheme="minorHAnsi" w:hAnsiTheme="minorHAnsi" w:cstheme="minorHAnsi"/>
          <w:lang w:val="pl-PL"/>
        </w:rPr>
        <w:footnoteReference w:id="1"/>
      </w:r>
    </w:p>
    <w:p w14:paraId="4C940408" w14:textId="44CD28FB" w:rsidR="003C4C6D" w:rsidRPr="00E27DBA" w:rsidRDefault="003C4C6D" w:rsidP="00067D30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p w14:paraId="6D525D14" w14:textId="77777777" w:rsidR="00EA3F8B" w:rsidRDefault="00EA3F8B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4F6F6E76" w14:textId="77777777" w:rsidR="005B0A6B" w:rsidRPr="0067195C" w:rsidRDefault="005B0A6B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</w:pPr>
    </w:p>
    <w:p w14:paraId="4F4DFBF4" w14:textId="50F5C023" w:rsidR="00E27DBA" w:rsidRPr="00B937C9" w:rsidRDefault="00067D30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7"/>
          <w:szCs w:val="17"/>
          <w:lang w:eastAsia="hi-IN" w:bidi="hi-IN"/>
        </w:rPr>
      </w:pPr>
      <w:r>
        <w:rPr>
          <w:rFonts w:ascii="Arial" w:eastAsia="SimSun" w:hAnsi="Arial" w:cs="Arial"/>
          <w:b/>
          <w:color w:val="auto"/>
          <w:kern w:val="1"/>
          <w:sz w:val="17"/>
          <w:szCs w:val="17"/>
          <w:lang w:eastAsia="hi-IN" w:bidi="hi-IN"/>
        </w:rPr>
        <w:t>Ponadto o</w:t>
      </w:r>
      <w:r w:rsidR="00E27DBA" w:rsidRPr="00B937C9">
        <w:rPr>
          <w:rFonts w:ascii="Arial" w:eastAsia="SimSun" w:hAnsi="Arial" w:cs="Arial"/>
          <w:b/>
          <w:color w:val="auto"/>
          <w:kern w:val="1"/>
          <w:sz w:val="17"/>
          <w:szCs w:val="17"/>
          <w:lang w:eastAsia="hi-IN" w:bidi="hi-IN"/>
        </w:rPr>
        <w:t>świadczam, że:</w:t>
      </w:r>
    </w:p>
    <w:p w14:paraId="7DC79CD9" w14:textId="1AB5B151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zapoznałem/-</w:t>
      </w:r>
      <w:proofErr w:type="spellStart"/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am</w:t>
      </w:r>
      <w:proofErr w:type="spellEnd"/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 się i akceptuję warunki zawarte w </w:t>
      </w:r>
      <w:r w:rsidR="00767662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ogłoszeniu</w:t>
      </w: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 oraz załącznikach do tego zapytania,</w:t>
      </w:r>
    </w:p>
    <w:p w14:paraId="6DD92F89" w14:textId="77777777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lastRenderedPageBreak/>
        <w:t>uzyskałem/-</w:t>
      </w:r>
      <w:proofErr w:type="spellStart"/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am</w:t>
      </w:r>
      <w:proofErr w:type="spellEnd"/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 wszystkie niezbędne informacje do przygotowania oferty i realizacji przedmiotu zamówienia,</w:t>
      </w:r>
    </w:p>
    <w:p w14:paraId="40017A9A" w14:textId="198AD9C1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cena podana w ofercie obejmuje wszelkie koszty związane z realizacją powyższego zamówienia (w tym ewentualne podatki, </w:t>
      </w:r>
      <w:r w:rsidR="005C36CC"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koszty dostawy, itd.</w:t>
      </w: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),</w:t>
      </w:r>
    </w:p>
    <w:p w14:paraId="13C94C13" w14:textId="6BFE8034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jestem / nie jestem</w:t>
      </w:r>
      <w:r w:rsidR="00EA3F8B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*</w:t>
      </w: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 płatnikiem podatku VAT,</w:t>
      </w:r>
    </w:p>
    <w:p w14:paraId="2C783E7C" w14:textId="77777777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w przypadku uzyskania zamówienia zobowiązuję się do podpisania umowy w terminie i miejscu wyznaczonym przez Zamawiającego,</w:t>
      </w:r>
    </w:p>
    <w:p w14:paraId="1C01DCC3" w14:textId="77777777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0E7EE3C8" w14:textId="77777777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jestem związany/a naszą ofertą przez 30 dni. Bieg terminu rozpoczyna się wraz z upływem terminu składania ofert.</w:t>
      </w:r>
    </w:p>
    <w:p w14:paraId="34F53950" w14:textId="7958DCD4" w:rsidR="00E27DBA" w:rsidRPr="00B937C9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pod groźbą odpowiedzialności karnej oświadczam, że załączone do oferty dokumenty opisują stan prawny i faktyczny, aktualny na dz</w:t>
      </w:r>
      <w:r w:rsidR="005C36CC"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ień złożenia oferty</w:t>
      </w:r>
      <w:r w:rsidRPr="00B937C9"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  <w:t>.</w:t>
      </w:r>
    </w:p>
    <w:p w14:paraId="3EA47AB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</w:pPr>
    </w:p>
    <w:p w14:paraId="4705AC35" w14:textId="77777777" w:rsidR="00E27DBA" w:rsidRPr="00B937C9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6"/>
          <w:szCs w:val="16"/>
          <w:u w:val="single"/>
          <w:lang w:eastAsia="hi-IN" w:bidi="hi-IN"/>
        </w:rPr>
      </w:pPr>
      <w:r w:rsidRPr="00B937C9">
        <w:rPr>
          <w:rFonts w:ascii="Arial" w:hAnsi="Arial" w:cs="Arial"/>
          <w:color w:val="auto"/>
          <w:kern w:val="1"/>
          <w:sz w:val="16"/>
          <w:szCs w:val="16"/>
          <w:u w:val="single"/>
          <w:lang w:eastAsia="hi-IN" w:bidi="hi-IN"/>
        </w:rPr>
        <w:t>Załącznikami do formularza oferty są:</w:t>
      </w:r>
    </w:p>
    <w:p w14:paraId="5E1890A4" w14:textId="1174A3FE" w:rsidR="006F7EF7" w:rsidRPr="00B937C9" w:rsidRDefault="006F7EF7" w:rsidP="006F7EF7">
      <w:pPr>
        <w:widowControl w:val="0"/>
        <w:numPr>
          <w:ilvl w:val="0"/>
          <w:numId w:val="11"/>
        </w:numPr>
        <w:tabs>
          <w:tab w:val="clear" w:pos="357"/>
        </w:tabs>
        <w:suppressAutoHyphens/>
        <w:spacing w:after="0" w:line="276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>Załącznik nr 2 Oświadczenie Wykonawcy o spełnianiu warunków udziału w postępowaniu.</w:t>
      </w:r>
    </w:p>
    <w:p w14:paraId="6F71D012" w14:textId="42C4114E" w:rsidR="006F7EF7" w:rsidRPr="00B937C9" w:rsidRDefault="006F7EF7" w:rsidP="006F7EF7">
      <w:pPr>
        <w:widowControl w:val="0"/>
        <w:numPr>
          <w:ilvl w:val="0"/>
          <w:numId w:val="11"/>
        </w:numPr>
        <w:tabs>
          <w:tab w:val="clear" w:pos="357"/>
        </w:tabs>
        <w:suppressAutoHyphens/>
        <w:spacing w:after="0" w:line="276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6"/>
          <w:szCs w:val="16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>Załącznik nr 3</w:t>
      </w:r>
      <w:r w:rsidRPr="00B937C9">
        <w:rPr>
          <w:rFonts w:ascii="Arial" w:eastAsia="SimSun" w:hAnsi="Arial" w:cs="Arial"/>
          <w:bCs/>
          <w:color w:val="auto"/>
          <w:kern w:val="1"/>
          <w:sz w:val="16"/>
          <w:szCs w:val="16"/>
          <w:lang w:eastAsia="hi-IN" w:bidi="hi-IN"/>
        </w:rPr>
        <w:t xml:space="preserve"> Oświadczenie Wykonawcy o braku powiązań z Zamawiającym/ Wkluczeń.</w:t>
      </w:r>
    </w:p>
    <w:p w14:paraId="4316E39A" w14:textId="7C937AC1" w:rsidR="00E27DBA" w:rsidRPr="00B937C9" w:rsidRDefault="006F7EF7" w:rsidP="006F7EF7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 xml:space="preserve">Załącznik nr 4 </w:t>
      </w:r>
      <w:r w:rsidR="00CC5005"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>Zgoda</w:t>
      </w: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 xml:space="preserve"> – dane osobowe</w:t>
      </w:r>
    </w:p>
    <w:p w14:paraId="04388887" w14:textId="77777777" w:rsidR="006F7EF7" w:rsidRPr="00E27DBA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6AEFCF0E" w14:textId="77777777" w:rsidR="005B0A6B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</w:p>
    <w:p w14:paraId="2F93EC14" w14:textId="3E66058D" w:rsidR="00E27DBA" w:rsidRPr="00E27DBA" w:rsidRDefault="00E27DBA" w:rsidP="005B0A6B">
      <w:pPr>
        <w:widowControl w:val="0"/>
        <w:suppressAutoHyphens/>
        <w:spacing w:after="0" w:line="240" w:lineRule="auto"/>
        <w:ind w:left="4248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……………..…………………….</w:t>
      </w:r>
    </w:p>
    <w:p w14:paraId="58D49999" w14:textId="1E7DCC07" w:rsidR="00E27DBA" w:rsidRPr="00E27DBA" w:rsidRDefault="00E27DBA" w:rsidP="00E27DBA">
      <w:pPr>
        <w:keepNext/>
        <w:widowControl w:val="0"/>
        <w:suppressAutoHyphens/>
        <w:autoSpaceDE w:val="0"/>
        <w:spacing w:after="0" w:line="24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     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</w:t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(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data i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podpis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Oferenta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)</w:t>
      </w:r>
    </w:p>
    <w:p w14:paraId="7A55CD28" w14:textId="568412D5" w:rsidR="001E280B" w:rsidRPr="00E27DBA" w:rsidRDefault="00B16F5B" w:rsidP="00E27DBA">
      <w:r w:rsidRPr="00E27DBA">
        <w:t xml:space="preserve"> </w:t>
      </w:r>
    </w:p>
    <w:sectPr w:rsidR="001E280B" w:rsidRPr="00E27DBA" w:rsidSect="009D45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567" w:bottom="851" w:left="5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93824" w14:textId="77777777" w:rsidR="000909C0" w:rsidRDefault="000909C0">
      <w:pPr>
        <w:spacing w:after="0" w:line="240" w:lineRule="auto"/>
      </w:pPr>
      <w:r>
        <w:separator/>
      </w:r>
    </w:p>
  </w:endnote>
  <w:endnote w:type="continuationSeparator" w:id="0">
    <w:p w14:paraId="7BBAD6D1" w14:textId="77777777" w:rsidR="000909C0" w:rsidRDefault="0009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77DCC856" w:rsidR="000E5D47" w:rsidRPr="00134103" w:rsidRDefault="00EA3F8B" w:rsidP="00EA3F8B">
    <w:pPr>
      <w:pStyle w:val="Stopka"/>
      <w:ind w:left="0" w:firstLine="0"/>
    </w:pPr>
    <w:r>
      <w:t>*Zaznacz właściwe</w:t>
    </w:r>
    <w:r w:rsidR="00800F3E"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890C" w14:textId="77777777" w:rsidR="000909C0" w:rsidRDefault="000909C0">
      <w:pPr>
        <w:spacing w:after="0" w:line="240" w:lineRule="auto"/>
      </w:pPr>
      <w:r>
        <w:separator/>
      </w:r>
    </w:p>
  </w:footnote>
  <w:footnote w:type="continuationSeparator" w:id="0">
    <w:p w14:paraId="6804DF61" w14:textId="77777777" w:rsidR="000909C0" w:rsidRDefault="000909C0">
      <w:pPr>
        <w:spacing w:after="0" w:line="240" w:lineRule="auto"/>
      </w:pPr>
      <w:r>
        <w:continuationSeparator/>
      </w:r>
    </w:p>
  </w:footnote>
  <w:footnote w:id="1">
    <w:p w14:paraId="0DAA0D1D" w14:textId="77777777" w:rsidR="00067D30" w:rsidRPr="00090ED6" w:rsidRDefault="00067D30" w:rsidP="00067D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7662">
        <w:rPr>
          <w:rFonts w:ascii="Arial" w:hAnsi="Arial" w:cs="Arial"/>
          <w:sz w:val="16"/>
          <w:szCs w:val="16"/>
        </w:rPr>
        <w:t>Należy podkreślić właściwą odpowiedź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31525D">
    <w:pPr>
      <w:spacing w:after="0" w:line="259" w:lineRule="auto"/>
      <w:ind w:left="0" w:firstLine="0"/>
      <w:jc w:val="center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EF1" w14:textId="734CD309" w:rsidR="000E5D47" w:rsidRDefault="006A2155" w:rsidP="0031525D">
    <w:pPr>
      <w:spacing w:after="0" w:line="259" w:lineRule="auto"/>
      <w:ind w:left="-874" w:right="224" w:firstLine="0"/>
      <w:jc w:val="center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3663D4">
      <w:rPr>
        <w:noProof/>
      </w:rPr>
      <w:fldChar w:fldCharType="begin"/>
    </w:r>
    <w:r w:rsidR="003663D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663D4">
      <w:rPr>
        <w:noProof/>
      </w:rPr>
      <w:fldChar w:fldCharType="separate"/>
    </w:r>
    <w:r w:rsidR="00E4344D">
      <w:rPr>
        <w:noProof/>
      </w:rPr>
      <w:fldChar w:fldCharType="begin"/>
    </w:r>
    <w:r w:rsidR="00E4344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4344D">
      <w:rPr>
        <w:noProof/>
      </w:rPr>
      <w:fldChar w:fldCharType="separate"/>
    </w:r>
    <w:r w:rsidR="00CD7FAC">
      <w:rPr>
        <w:noProof/>
      </w:rPr>
      <w:fldChar w:fldCharType="begin"/>
    </w:r>
    <w:r w:rsidR="00CD7FA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D7FAC">
      <w:rPr>
        <w:noProof/>
      </w:rPr>
      <w:fldChar w:fldCharType="separate"/>
    </w:r>
    <w:r w:rsidR="00EA51E5">
      <w:rPr>
        <w:noProof/>
      </w:rPr>
      <w:fldChar w:fldCharType="begin"/>
    </w:r>
    <w:r w:rsidR="00EA51E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A51E5">
      <w:rPr>
        <w:noProof/>
      </w:rPr>
      <w:fldChar w:fldCharType="separate"/>
    </w:r>
    <w:r w:rsidR="00C25312">
      <w:rPr>
        <w:noProof/>
      </w:rPr>
      <w:fldChar w:fldCharType="begin"/>
    </w:r>
    <w:r w:rsidR="00C2531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5312">
      <w:rPr>
        <w:noProof/>
      </w:rPr>
      <w:fldChar w:fldCharType="separate"/>
    </w:r>
    <w:r w:rsidR="004E42AA">
      <w:rPr>
        <w:noProof/>
      </w:rPr>
      <w:fldChar w:fldCharType="begin"/>
    </w:r>
    <w:r w:rsidR="004E42AA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E42AA">
      <w:rPr>
        <w:noProof/>
      </w:rPr>
      <w:fldChar w:fldCharType="separate"/>
    </w:r>
    <w:r w:rsidR="00820B83">
      <w:rPr>
        <w:noProof/>
      </w:rPr>
      <w:fldChar w:fldCharType="begin"/>
    </w:r>
    <w:r w:rsidR="00820B8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820B83">
      <w:rPr>
        <w:noProof/>
      </w:rPr>
      <w:fldChar w:fldCharType="separate"/>
    </w:r>
    <w:r w:rsidR="000319CC">
      <w:rPr>
        <w:noProof/>
      </w:rPr>
      <w:fldChar w:fldCharType="begin"/>
    </w:r>
    <w:r w:rsidR="000319C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319CC">
      <w:rPr>
        <w:noProof/>
      </w:rPr>
      <w:fldChar w:fldCharType="separate"/>
    </w:r>
    <w:r w:rsidR="00495F1F">
      <w:rPr>
        <w:noProof/>
      </w:rPr>
      <w:fldChar w:fldCharType="begin"/>
    </w:r>
    <w:r w:rsidR="00495F1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95F1F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D52D4C">
      <w:rPr>
        <w:noProof/>
      </w:rPr>
      <w:fldChar w:fldCharType="begin"/>
    </w:r>
    <w:r w:rsidR="00D52D4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52D4C">
      <w:rPr>
        <w:noProof/>
      </w:rPr>
      <w:fldChar w:fldCharType="separate"/>
    </w:r>
    <w:r w:rsidR="001E3871">
      <w:rPr>
        <w:noProof/>
      </w:rPr>
      <w:fldChar w:fldCharType="begin"/>
    </w:r>
    <w:r w:rsidR="001E3871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1E3871">
      <w:rPr>
        <w:noProof/>
      </w:rPr>
      <w:fldChar w:fldCharType="separate"/>
    </w:r>
    <w:r w:rsidR="00357A9E">
      <w:rPr>
        <w:noProof/>
      </w:rPr>
      <w:fldChar w:fldCharType="begin"/>
    </w:r>
    <w:r w:rsidR="00357A9E">
      <w:rPr>
        <w:noProof/>
      </w:rPr>
      <w:instrText xml:space="preserve"> </w:instrText>
    </w:r>
    <w:r w:rsidR="00357A9E">
      <w:rPr>
        <w:noProof/>
      </w:rPr>
      <w:instrText>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</w:instrText>
    </w:r>
    <w:r w:rsidR="00357A9E">
      <w:rPr>
        <w:noProof/>
      </w:rPr>
      <w:instrText xml:space="preserve"> </w:instrText>
    </w:r>
    <w:r w:rsidR="00357A9E">
      <w:rPr>
        <w:noProof/>
      </w:rPr>
      <w:fldChar w:fldCharType="separate"/>
    </w:r>
    <w:r w:rsidR="004B1DB6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5pt;height:67.5pt;mso-width-percent:0;mso-height-percent:0;mso-width-percent:0;mso-height-percent:0">
          <v:imagedata r:id="rId1" r:href="rId2"/>
        </v:shape>
      </w:pict>
    </w:r>
    <w:r w:rsidR="00357A9E">
      <w:rPr>
        <w:noProof/>
      </w:rPr>
      <w:fldChar w:fldCharType="end"/>
    </w:r>
    <w:r w:rsidR="001E3871">
      <w:rPr>
        <w:noProof/>
      </w:rPr>
      <w:fldChar w:fldCharType="end"/>
    </w:r>
    <w:r w:rsidR="00D52D4C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 w:rsidR="00495F1F">
      <w:rPr>
        <w:noProof/>
      </w:rPr>
      <w:fldChar w:fldCharType="end"/>
    </w:r>
    <w:r w:rsidR="000319CC">
      <w:rPr>
        <w:noProof/>
      </w:rPr>
      <w:fldChar w:fldCharType="end"/>
    </w:r>
    <w:r w:rsidR="00820B83">
      <w:rPr>
        <w:noProof/>
      </w:rPr>
      <w:fldChar w:fldCharType="end"/>
    </w:r>
    <w:r w:rsidR="004E42AA">
      <w:rPr>
        <w:noProof/>
      </w:rPr>
      <w:fldChar w:fldCharType="end"/>
    </w:r>
    <w:r w:rsidR="00C25312">
      <w:rPr>
        <w:noProof/>
      </w:rPr>
      <w:fldChar w:fldCharType="end"/>
    </w:r>
    <w:r w:rsidR="00EA51E5">
      <w:rPr>
        <w:noProof/>
      </w:rPr>
      <w:fldChar w:fldCharType="end"/>
    </w:r>
    <w:r w:rsidR="00CD7FAC">
      <w:rPr>
        <w:noProof/>
      </w:rPr>
      <w:fldChar w:fldCharType="end"/>
    </w:r>
    <w:r w:rsidR="00E4344D">
      <w:rPr>
        <w:noProof/>
      </w:rPr>
      <w:fldChar w:fldCharType="end"/>
    </w:r>
    <w:r w:rsidR="003663D4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E48131E"/>
    <w:multiLevelType w:val="hybridMultilevel"/>
    <w:tmpl w:val="F8546280"/>
    <w:lvl w:ilvl="0" w:tplc="2FCAC674">
      <w:start w:val="1"/>
      <w:numFmt w:val="bullet"/>
      <w:lvlText w:val=""/>
      <w:lvlJc w:val="left"/>
      <w:pPr>
        <w:ind w:left="75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310" w:hanging="360"/>
      </w:pPr>
      <w:rPr>
        <w:rFonts w:ascii="Wingdings" w:hAnsi="Wingdings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1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3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4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1907884171">
    <w:abstractNumId w:val="5"/>
  </w:num>
  <w:num w:numId="2" w16cid:durableId="2051494496">
    <w:abstractNumId w:val="15"/>
  </w:num>
  <w:num w:numId="3" w16cid:durableId="1101799640">
    <w:abstractNumId w:val="11"/>
  </w:num>
  <w:num w:numId="4" w16cid:durableId="1004162973">
    <w:abstractNumId w:val="12"/>
  </w:num>
  <w:num w:numId="5" w16cid:durableId="1872835345">
    <w:abstractNumId w:val="3"/>
  </w:num>
  <w:num w:numId="6" w16cid:durableId="127237837">
    <w:abstractNumId w:val="7"/>
  </w:num>
  <w:num w:numId="7" w16cid:durableId="590048021">
    <w:abstractNumId w:val="14"/>
  </w:num>
  <w:num w:numId="8" w16cid:durableId="1261640906">
    <w:abstractNumId w:val="13"/>
  </w:num>
  <w:num w:numId="9" w16cid:durableId="1587035719">
    <w:abstractNumId w:val="6"/>
  </w:num>
  <w:num w:numId="10" w16cid:durableId="446387465">
    <w:abstractNumId w:val="10"/>
  </w:num>
  <w:num w:numId="11" w16cid:durableId="1575703722">
    <w:abstractNumId w:val="0"/>
  </w:num>
  <w:num w:numId="12" w16cid:durableId="950475023">
    <w:abstractNumId w:val="1"/>
  </w:num>
  <w:num w:numId="13" w16cid:durableId="1342661455">
    <w:abstractNumId w:val="2"/>
  </w:num>
  <w:num w:numId="14" w16cid:durableId="2000041882">
    <w:abstractNumId w:val="8"/>
  </w:num>
  <w:num w:numId="15" w16cid:durableId="1272132269">
    <w:abstractNumId w:val="9"/>
  </w:num>
  <w:num w:numId="16" w16cid:durableId="47730228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19CC"/>
    <w:rsid w:val="000322D0"/>
    <w:rsid w:val="000453FD"/>
    <w:rsid w:val="00051469"/>
    <w:rsid w:val="00053C3C"/>
    <w:rsid w:val="0006512C"/>
    <w:rsid w:val="000654F0"/>
    <w:rsid w:val="00067D30"/>
    <w:rsid w:val="000715E4"/>
    <w:rsid w:val="00072309"/>
    <w:rsid w:val="000745E9"/>
    <w:rsid w:val="000909C0"/>
    <w:rsid w:val="00091643"/>
    <w:rsid w:val="000A0924"/>
    <w:rsid w:val="000A0EC7"/>
    <w:rsid w:val="000A3263"/>
    <w:rsid w:val="000A504F"/>
    <w:rsid w:val="000D280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535EC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7AB"/>
    <w:rsid w:val="001A6F2B"/>
    <w:rsid w:val="001A6FBA"/>
    <w:rsid w:val="001B5276"/>
    <w:rsid w:val="001D46CF"/>
    <w:rsid w:val="001D663F"/>
    <w:rsid w:val="001D6971"/>
    <w:rsid w:val="001E280B"/>
    <w:rsid w:val="001E3871"/>
    <w:rsid w:val="001E4647"/>
    <w:rsid w:val="001E67F1"/>
    <w:rsid w:val="001F0E1F"/>
    <w:rsid w:val="00202048"/>
    <w:rsid w:val="00204410"/>
    <w:rsid w:val="00227C2F"/>
    <w:rsid w:val="00234D89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48DC"/>
    <w:rsid w:val="002E5A09"/>
    <w:rsid w:val="002F47BA"/>
    <w:rsid w:val="002F6D3F"/>
    <w:rsid w:val="00306B6A"/>
    <w:rsid w:val="00310437"/>
    <w:rsid w:val="00310D05"/>
    <w:rsid w:val="0031525D"/>
    <w:rsid w:val="003230A7"/>
    <w:rsid w:val="00324FF8"/>
    <w:rsid w:val="0033325B"/>
    <w:rsid w:val="00351BA8"/>
    <w:rsid w:val="00356AAD"/>
    <w:rsid w:val="00357A9E"/>
    <w:rsid w:val="003663D4"/>
    <w:rsid w:val="003674FD"/>
    <w:rsid w:val="00372066"/>
    <w:rsid w:val="0037655F"/>
    <w:rsid w:val="003937FF"/>
    <w:rsid w:val="003A0A05"/>
    <w:rsid w:val="003A1145"/>
    <w:rsid w:val="003A54D3"/>
    <w:rsid w:val="003B7B97"/>
    <w:rsid w:val="003C4C6D"/>
    <w:rsid w:val="003E4DE7"/>
    <w:rsid w:val="003F3968"/>
    <w:rsid w:val="00400F41"/>
    <w:rsid w:val="00410606"/>
    <w:rsid w:val="0041755F"/>
    <w:rsid w:val="0042269F"/>
    <w:rsid w:val="00424CA3"/>
    <w:rsid w:val="004306A0"/>
    <w:rsid w:val="0045036F"/>
    <w:rsid w:val="004544FB"/>
    <w:rsid w:val="00456102"/>
    <w:rsid w:val="00456FE2"/>
    <w:rsid w:val="004659C5"/>
    <w:rsid w:val="0046783C"/>
    <w:rsid w:val="00495666"/>
    <w:rsid w:val="004957E6"/>
    <w:rsid w:val="00495F1F"/>
    <w:rsid w:val="004B1DB6"/>
    <w:rsid w:val="004B32D5"/>
    <w:rsid w:val="004B7144"/>
    <w:rsid w:val="004C24F9"/>
    <w:rsid w:val="004E42AA"/>
    <w:rsid w:val="005042AB"/>
    <w:rsid w:val="0050685C"/>
    <w:rsid w:val="005121E4"/>
    <w:rsid w:val="0051402E"/>
    <w:rsid w:val="00515E41"/>
    <w:rsid w:val="0051756D"/>
    <w:rsid w:val="00542FA6"/>
    <w:rsid w:val="00547D39"/>
    <w:rsid w:val="0055299F"/>
    <w:rsid w:val="00560888"/>
    <w:rsid w:val="005B0A6B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3022"/>
    <w:rsid w:val="006625AB"/>
    <w:rsid w:val="00670B81"/>
    <w:rsid w:val="0067195C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50348"/>
    <w:rsid w:val="007575F8"/>
    <w:rsid w:val="0076082E"/>
    <w:rsid w:val="00765196"/>
    <w:rsid w:val="00767662"/>
    <w:rsid w:val="007718A2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0B83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B0BE3"/>
    <w:rsid w:val="008B3DD4"/>
    <w:rsid w:val="008D5852"/>
    <w:rsid w:val="008E3C08"/>
    <w:rsid w:val="008E7CFC"/>
    <w:rsid w:val="008F254D"/>
    <w:rsid w:val="008F4E5C"/>
    <w:rsid w:val="008F63DB"/>
    <w:rsid w:val="00900488"/>
    <w:rsid w:val="0091356E"/>
    <w:rsid w:val="009150DD"/>
    <w:rsid w:val="0092516E"/>
    <w:rsid w:val="00926006"/>
    <w:rsid w:val="00927F81"/>
    <w:rsid w:val="00933C6E"/>
    <w:rsid w:val="00942919"/>
    <w:rsid w:val="00972E89"/>
    <w:rsid w:val="00976208"/>
    <w:rsid w:val="0098281C"/>
    <w:rsid w:val="00983FE9"/>
    <w:rsid w:val="009848A9"/>
    <w:rsid w:val="00997A3F"/>
    <w:rsid w:val="009B0969"/>
    <w:rsid w:val="009B23D2"/>
    <w:rsid w:val="009B3DDE"/>
    <w:rsid w:val="009B42E3"/>
    <w:rsid w:val="009B599D"/>
    <w:rsid w:val="009C780E"/>
    <w:rsid w:val="009D451F"/>
    <w:rsid w:val="009D7852"/>
    <w:rsid w:val="009E5B62"/>
    <w:rsid w:val="00A04F5E"/>
    <w:rsid w:val="00A12F47"/>
    <w:rsid w:val="00A25C66"/>
    <w:rsid w:val="00A32440"/>
    <w:rsid w:val="00A43FD1"/>
    <w:rsid w:val="00A45003"/>
    <w:rsid w:val="00A450B8"/>
    <w:rsid w:val="00A51DB7"/>
    <w:rsid w:val="00A5386C"/>
    <w:rsid w:val="00A5792F"/>
    <w:rsid w:val="00A614FE"/>
    <w:rsid w:val="00A725C5"/>
    <w:rsid w:val="00A7424B"/>
    <w:rsid w:val="00A8369B"/>
    <w:rsid w:val="00A948EA"/>
    <w:rsid w:val="00AB04A3"/>
    <w:rsid w:val="00AC089E"/>
    <w:rsid w:val="00AC46E6"/>
    <w:rsid w:val="00AD408F"/>
    <w:rsid w:val="00AD5828"/>
    <w:rsid w:val="00AE7399"/>
    <w:rsid w:val="00AF116D"/>
    <w:rsid w:val="00AF6A60"/>
    <w:rsid w:val="00B02837"/>
    <w:rsid w:val="00B02BC0"/>
    <w:rsid w:val="00B04FC4"/>
    <w:rsid w:val="00B15D3A"/>
    <w:rsid w:val="00B16F5B"/>
    <w:rsid w:val="00B26E7A"/>
    <w:rsid w:val="00B27B69"/>
    <w:rsid w:val="00B5151E"/>
    <w:rsid w:val="00B541E4"/>
    <w:rsid w:val="00B66D18"/>
    <w:rsid w:val="00B704BD"/>
    <w:rsid w:val="00B805B9"/>
    <w:rsid w:val="00B90B67"/>
    <w:rsid w:val="00B92906"/>
    <w:rsid w:val="00B937C9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C078DE"/>
    <w:rsid w:val="00C130D1"/>
    <w:rsid w:val="00C14247"/>
    <w:rsid w:val="00C25312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5030"/>
    <w:rsid w:val="00C90065"/>
    <w:rsid w:val="00CA1EB9"/>
    <w:rsid w:val="00CB030A"/>
    <w:rsid w:val="00CC5005"/>
    <w:rsid w:val="00CD2609"/>
    <w:rsid w:val="00CD7FAC"/>
    <w:rsid w:val="00CE03C5"/>
    <w:rsid w:val="00CF6F89"/>
    <w:rsid w:val="00D009E0"/>
    <w:rsid w:val="00D03F0B"/>
    <w:rsid w:val="00D30E3D"/>
    <w:rsid w:val="00D4151D"/>
    <w:rsid w:val="00D52823"/>
    <w:rsid w:val="00D52D4C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3251"/>
    <w:rsid w:val="00DE5188"/>
    <w:rsid w:val="00DF28F9"/>
    <w:rsid w:val="00DF5216"/>
    <w:rsid w:val="00DF5AC1"/>
    <w:rsid w:val="00E008E0"/>
    <w:rsid w:val="00E06CF7"/>
    <w:rsid w:val="00E15C2E"/>
    <w:rsid w:val="00E178BC"/>
    <w:rsid w:val="00E27DBA"/>
    <w:rsid w:val="00E332B9"/>
    <w:rsid w:val="00E34302"/>
    <w:rsid w:val="00E35FB1"/>
    <w:rsid w:val="00E37A55"/>
    <w:rsid w:val="00E4222A"/>
    <w:rsid w:val="00E43153"/>
    <w:rsid w:val="00E4344D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0E1E"/>
    <w:rsid w:val="00EA3F8B"/>
    <w:rsid w:val="00EA51E5"/>
    <w:rsid w:val="00EA5851"/>
    <w:rsid w:val="00ED6BB9"/>
    <w:rsid w:val="00ED6D90"/>
    <w:rsid w:val="00EE0CE0"/>
    <w:rsid w:val="00EE39C3"/>
    <w:rsid w:val="00EE47AD"/>
    <w:rsid w:val="00EF0456"/>
    <w:rsid w:val="00EF2DAB"/>
    <w:rsid w:val="00F00759"/>
    <w:rsid w:val="00F1013D"/>
    <w:rsid w:val="00F11712"/>
    <w:rsid w:val="00F23A0C"/>
    <w:rsid w:val="00F40B41"/>
    <w:rsid w:val="00F440F7"/>
    <w:rsid w:val="00F4764A"/>
    <w:rsid w:val="00F63A22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  <w15:docId w15:val="{139A0102-46B1-45EA-ACA7-DAD8BD76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">
    <w:name w:val="p"/>
    <w:basedOn w:val="Normalny"/>
    <w:qFormat/>
    <w:rsid w:val="00067D30"/>
    <w:pPr>
      <w:spacing w:after="0" w:line="259" w:lineRule="auto"/>
      <w:ind w:left="0" w:firstLine="0"/>
    </w:pPr>
    <w:rPr>
      <w:color w:val="auto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ADD48-F5AF-4E9B-B58C-2575392C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 Polska</dc:creator>
  <cp:keywords/>
  <dc:description/>
  <cp:lastModifiedBy>WB Polska</cp:lastModifiedBy>
  <cp:revision>3</cp:revision>
  <dcterms:created xsi:type="dcterms:W3CDTF">2025-06-30T08:00:00Z</dcterms:created>
  <dcterms:modified xsi:type="dcterms:W3CDTF">2025-06-30T08:02:00Z</dcterms:modified>
</cp:coreProperties>
</file>